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</w:p>
    <w:p w:rsidR="004C72CD" w:rsidRPr="004C72CD" w:rsidRDefault="004C72CD" w:rsidP="004C72CD">
      <w:pPr>
        <w:pStyle w:val="Subtitle"/>
        <w:jc w:val="center"/>
        <w:rPr>
          <w:rStyle w:val="Strong"/>
          <w:rFonts w:ascii="Sylfaen" w:hAnsi="Sylfaen"/>
          <w:sz w:val="28"/>
          <w:szCs w:val="28"/>
        </w:rPr>
      </w:pPr>
      <w:proofErr w:type="spellStart"/>
      <w:proofErr w:type="gramStart"/>
      <w:r w:rsidRPr="004C72CD">
        <w:rPr>
          <w:rStyle w:val="Strong"/>
          <w:rFonts w:ascii="Sylfaen" w:hAnsi="Sylfaen" w:cs="Sylfaen"/>
          <w:sz w:val="28"/>
          <w:szCs w:val="28"/>
        </w:rPr>
        <w:t>ცხრილი</w:t>
      </w:r>
      <w:proofErr w:type="spellEnd"/>
      <w:proofErr w:type="gramEnd"/>
      <w:r w:rsidRPr="004C72CD">
        <w:rPr>
          <w:rStyle w:val="Strong"/>
          <w:rFonts w:ascii="Sylfaen" w:hAnsi="Sylfaen"/>
          <w:sz w:val="28"/>
          <w:szCs w:val="28"/>
        </w:rPr>
        <w:t xml:space="preserve">. №35. </w:t>
      </w:r>
      <w:proofErr w:type="spellStart"/>
      <w:proofErr w:type="gramStart"/>
      <w:r w:rsidRPr="004C72CD">
        <w:rPr>
          <w:rStyle w:val="Strong"/>
          <w:rFonts w:ascii="Sylfaen" w:hAnsi="Sylfaen" w:cs="Sylfaen"/>
          <w:sz w:val="28"/>
          <w:szCs w:val="28"/>
        </w:rPr>
        <w:t>შემარბილებელი</w:t>
      </w:r>
      <w:proofErr w:type="spellEnd"/>
      <w:proofErr w:type="gramEnd"/>
      <w:r w:rsidRPr="004C72CD">
        <w:rPr>
          <w:rStyle w:val="Strong"/>
          <w:rFonts w:ascii="Sylfaen" w:hAnsi="Sylfaen"/>
          <w:sz w:val="28"/>
          <w:szCs w:val="28"/>
        </w:rPr>
        <w:t xml:space="preserve"> </w:t>
      </w:r>
      <w:proofErr w:type="spellStart"/>
      <w:r w:rsidRPr="004C72CD">
        <w:rPr>
          <w:rStyle w:val="Strong"/>
          <w:rFonts w:ascii="Sylfaen" w:hAnsi="Sylfaen" w:cs="Sylfaen"/>
          <w:sz w:val="28"/>
          <w:szCs w:val="28"/>
        </w:rPr>
        <w:t>ღონისძიებები</w:t>
      </w:r>
      <w:proofErr w:type="spellEnd"/>
      <w:r w:rsidRPr="004C72CD">
        <w:rPr>
          <w:rStyle w:val="Strong"/>
          <w:rFonts w:ascii="Sylfaen" w:hAnsi="Sylfaen"/>
          <w:sz w:val="28"/>
          <w:szCs w:val="28"/>
        </w:rPr>
        <w:t xml:space="preserve"> - </w:t>
      </w:r>
      <w:proofErr w:type="spellStart"/>
      <w:r w:rsidRPr="004C72CD">
        <w:rPr>
          <w:rStyle w:val="Strong"/>
          <w:rFonts w:ascii="Sylfaen" w:hAnsi="Sylfaen" w:cs="Sylfaen"/>
          <w:sz w:val="28"/>
          <w:szCs w:val="28"/>
        </w:rPr>
        <w:t>მშენებლ</w:t>
      </w:r>
      <w:bookmarkStart w:id="0" w:name="_GoBack"/>
      <w:bookmarkEnd w:id="0"/>
      <w:r w:rsidRPr="004C72CD">
        <w:rPr>
          <w:rStyle w:val="Strong"/>
          <w:rFonts w:ascii="Sylfaen" w:hAnsi="Sylfaen" w:cs="Sylfaen"/>
          <w:sz w:val="28"/>
          <w:szCs w:val="28"/>
        </w:rPr>
        <w:t>ობის</w:t>
      </w:r>
      <w:proofErr w:type="spellEnd"/>
      <w:r w:rsidRPr="004C72CD">
        <w:rPr>
          <w:rStyle w:val="Strong"/>
          <w:rFonts w:ascii="Sylfaen" w:hAnsi="Sylfaen"/>
          <w:sz w:val="28"/>
          <w:szCs w:val="28"/>
        </w:rPr>
        <w:t xml:space="preserve"> </w:t>
      </w:r>
      <w:proofErr w:type="spellStart"/>
      <w:r w:rsidRPr="004C72CD">
        <w:rPr>
          <w:rStyle w:val="Strong"/>
          <w:rFonts w:ascii="Sylfaen" w:hAnsi="Sylfaen" w:cs="Sylfaen"/>
          <w:sz w:val="28"/>
          <w:szCs w:val="28"/>
        </w:rPr>
        <w:t>ეტაპი</w:t>
      </w:r>
      <w:proofErr w:type="spellEnd"/>
    </w:p>
    <w:p w:rsidR="00450556" w:rsidRPr="00742F93" w:rsidRDefault="00450556">
      <w:pPr>
        <w:spacing w:line="280" w:lineRule="exact"/>
        <w:ind w:left="104"/>
        <w:rPr>
          <w:rFonts w:ascii="Sylfaen" w:eastAsia="Sylfaen" w:hAnsi="Sylfaen" w:cs="Sylfaen"/>
          <w:sz w:val="22"/>
          <w:szCs w:val="22"/>
        </w:rPr>
      </w:pPr>
    </w:p>
    <w:p w:rsidR="00450556" w:rsidRPr="00742F93" w:rsidRDefault="00450556">
      <w:pPr>
        <w:spacing w:before="4" w:line="160" w:lineRule="exact"/>
        <w:rPr>
          <w:rFonts w:ascii="Sylfaen" w:hAnsi="Sylfaen"/>
          <w:sz w:val="22"/>
          <w:szCs w:val="22"/>
        </w:rPr>
      </w:pPr>
    </w:p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</w:p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</w:p>
    <w:tbl>
      <w:tblPr>
        <w:tblW w:w="19845" w:type="dxa"/>
        <w:tblInd w:w="19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3118"/>
        <w:gridCol w:w="4678"/>
        <w:gridCol w:w="5812"/>
        <w:gridCol w:w="3827"/>
      </w:tblGrid>
      <w:tr w:rsidR="00450556" w:rsidRPr="00742F93" w:rsidTr="007B0C2C">
        <w:trPr>
          <w:trHeight w:hRule="exact" w:val="775"/>
        </w:trPr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742F93">
            <w:pPr>
              <w:spacing w:before="2" w:line="120" w:lineRule="exact"/>
              <w:ind w:left="142" w:hanging="142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0E7491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ზ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ქ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5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/</w:t>
            </w:r>
          </w:p>
          <w:p w:rsidR="00450556" w:rsidRPr="00ED39A1" w:rsidRDefault="00450556" w:rsidP="000E7491">
            <w:pPr>
              <w:spacing w:before="8" w:line="10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0E7491" w:rsidRPr="00ED39A1" w:rsidRDefault="00EF1A85" w:rsidP="000E7491">
            <w:pPr>
              <w:ind w:left="33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ზ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ქ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5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</w:p>
          <w:p w:rsidR="00450556" w:rsidRPr="00ED39A1" w:rsidRDefault="00EF1A85" w:rsidP="000E7491">
            <w:pPr>
              <w:ind w:left="33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ღწ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ერ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0E7491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0E7491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ოც</w:t>
            </w:r>
            <w:r w:rsidRPr="00ED39A1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ნა</w:t>
            </w:r>
            <w:proofErr w:type="spellEnd"/>
          </w:p>
        </w:tc>
        <w:tc>
          <w:tcPr>
            <w:tcW w:w="1049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0E7491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505695" w:rsidRDefault="00EF1A85" w:rsidP="000E7491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r w:rsidRPr="00505695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შე</w:t>
            </w:r>
            <w:r w:rsidRPr="00505695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505695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ა</w:t>
            </w:r>
            <w:r w:rsidRPr="00505695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</w:t>
            </w:r>
            <w:r w:rsidRPr="00505695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505695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505695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</w:t>
            </w:r>
            <w:r w:rsidRPr="00505695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505695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505695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505695">
              <w:rPr>
                <w:rFonts w:ascii="Sylfaen" w:eastAsia="Sylfaen" w:hAnsi="Sylfaen" w:cs="Sylfaen"/>
                <w:b/>
                <w:spacing w:val="-6"/>
                <w:sz w:val="24"/>
                <w:szCs w:val="24"/>
              </w:rPr>
              <w:t>ლ</w:t>
            </w:r>
            <w:r w:rsidRPr="00505695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  <w:r w:rsidRPr="00505695">
              <w:rPr>
                <w:rFonts w:ascii="Sylfaen" w:eastAsia="Sylfaen" w:hAnsi="Sylfaen" w:cs="Sylfae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05695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ღ</w:t>
            </w:r>
            <w:r w:rsidRPr="00505695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ო</w:t>
            </w:r>
            <w:r w:rsidRPr="00505695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505695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ი</w:t>
            </w:r>
            <w:r w:rsidRPr="00505695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505695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ძ</w:t>
            </w:r>
            <w:r w:rsidRPr="00505695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505695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ე</w:t>
            </w:r>
            <w:r w:rsidRPr="00505695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505695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505695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505695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  <w:r w:rsidR="00505695" w:rsidRPr="00505695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05695" w:rsidRPr="00505695">
              <w:rPr>
                <w:rFonts w:ascii="Sylfaen" w:hAnsi="Sylfaen" w:cs="Sylfaen"/>
                <w:b/>
                <w:sz w:val="24"/>
                <w:szCs w:val="24"/>
              </w:rPr>
              <w:t>მშენებლობის</w:t>
            </w:r>
            <w:proofErr w:type="spellEnd"/>
            <w:r w:rsidR="00505695" w:rsidRPr="0050569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05695" w:rsidRPr="00505695">
              <w:rPr>
                <w:rFonts w:ascii="Sylfaen" w:hAnsi="Sylfaen" w:cs="Sylfaen"/>
                <w:b/>
                <w:sz w:val="24"/>
                <w:szCs w:val="24"/>
              </w:rPr>
              <w:t>ეტაპი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0E7491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0E7491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ნ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2"/>
                <w:w w:val="99"/>
                <w:sz w:val="24"/>
                <w:szCs w:val="24"/>
              </w:rPr>
              <w:t>ტ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4"/>
                <w:w w:val="99"/>
                <w:sz w:val="24"/>
                <w:szCs w:val="24"/>
              </w:rPr>
              <w:t>რ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ნ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გ</w:t>
            </w:r>
            <w:r w:rsidRPr="00ED39A1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ი</w:t>
            </w:r>
            <w:proofErr w:type="spellEnd"/>
          </w:p>
        </w:tc>
      </w:tr>
      <w:tr w:rsidR="00450556" w:rsidRPr="00742F93" w:rsidTr="007B0C2C">
        <w:trPr>
          <w:trHeight w:hRule="exact" w:val="1042"/>
        </w:trPr>
        <w:tc>
          <w:tcPr>
            <w:tcW w:w="24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1F7607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1F7607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ხ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ს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თე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1F7607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1F7607">
            <w:pPr>
              <w:ind w:left="5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პ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უხ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ს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გე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,</w:t>
            </w:r>
          </w:p>
          <w:p w:rsidR="00450556" w:rsidRPr="00ED39A1" w:rsidRDefault="00EF1A85" w:rsidP="001F7607">
            <w:pPr>
              <w:ind w:left="5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ვ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ხ</w:t>
            </w:r>
            <w:r w:rsidRPr="00ED39A1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რჯე</w:t>
            </w:r>
            <w:r w:rsidRPr="00ED39A1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450556" w:rsidRPr="00742F93" w:rsidTr="007B0C2C">
        <w:trPr>
          <w:trHeight w:hRule="exact" w:val="10516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450556" w:rsidRPr="007B0C2C" w:rsidRDefault="00EF1A85" w:rsidP="000E7491">
            <w:pPr>
              <w:tabs>
                <w:tab w:val="left" w:pos="1376"/>
              </w:tabs>
              <w:ind w:left="71" w:right="813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და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ირ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ულ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ნძ</w:t>
            </w:r>
            <w:r w:rsidRPr="007B0C2C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:</w:t>
            </w:r>
          </w:p>
          <w:p w:rsidR="001B008D" w:rsidRPr="00742F93" w:rsidRDefault="001B008D" w:rsidP="000E7491">
            <w:pPr>
              <w:tabs>
                <w:tab w:val="left" w:pos="1376"/>
              </w:tabs>
              <w:ind w:left="71" w:right="813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450556" w:rsidRPr="00742F93" w:rsidRDefault="00450556" w:rsidP="000E7491">
            <w:pPr>
              <w:tabs>
                <w:tab w:val="left" w:pos="1376"/>
              </w:tabs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450556" w:rsidRPr="00742F93" w:rsidRDefault="00EF1A85" w:rsidP="000E7491">
            <w:pPr>
              <w:pStyle w:val="ListParagraph"/>
              <w:numPr>
                <w:ilvl w:val="0"/>
                <w:numId w:val="6"/>
              </w:numPr>
              <w:ind w:right="67" w:hanging="578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მყ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სწ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ჯ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450556" w:rsidRPr="00742F93" w:rsidRDefault="00EF1A85" w:rsidP="00ED39A1">
            <w:pPr>
              <w:pStyle w:val="ListParagraph"/>
              <w:numPr>
                <w:ilvl w:val="0"/>
                <w:numId w:val="6"/>
              </w:numPr>
              <w:ind w:left="425" w:right="70" w:hanging="28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position w:val="1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ძუ</w:t>
            </w:r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position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position w:val="1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ვე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0E7491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და</w:t>
            </w:r>
            <w:proofErr w:type="spellEnd"/>
            <w:r w:rsidR="000E7491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,</w:t>
            </w:r>
            <w:r w:rsidR="000E7491" w:rsidRPr="00742F93">
              <w:rPr>
                <w:rFonts w:ascii="Sylfaen" w:eastAsia="Sylfaen" w:hAnsi="Sylfaen" w:cs="Sylfaen"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: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450556" w:rsidRPr="00ED39A1" w:rsidRDefault="00EF1A85" w:rsidP="00ED39A1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ind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სწი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ქნება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ED39A1">
              <w:rPr>
                <w:rFonts w:ascii="Sylfaen" w:eastAsia="Sylfaen" w:hAnsi="Sylfaen" w:cs="Sylfaen"/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ქ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ელ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pacing w:val="-4"/>
                <w:sz w:val="22"/>
                <w:szCs w:val="22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201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3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3</w:t>
            </w:r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1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ეკე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#44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0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მტ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„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წყა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“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ტექნ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ეგ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აზ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1B008D" w:rsidRPr="00742F93" w:rsidRDefault="001B008D">
            <w:pPr>
              <w:ind w:left="731" w:right="7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450556" w:rsidRPr="00ED39A1" w:rsidRDefault="00EF1A85" w:rsidP="00ED39A1">
            <w:pPr>
              <w:pStyle w:val="ListParagraph"/>
              <w:numPr>
                <w:ilvl w:val="0"/>
                <w:numId w:val="8"/>
              </w:numPr>
              <w:tabs>
                <w:tab w:val="left" w:pos="720"/>
              </w:tabs>
              <w:ind w:left="709" w:right="6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წვ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/</w:t>
            </w:r>
            <w:proofErr w:type="spellStart"/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ულ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ED39A1">
              <w:rPr>
                <w:rFonts w:ascii="Sylfaen" w:eastAsia="Sylfaen" w:hAnsi="Sylfaen" w:cs="Sylfaen"/>
                <w:spacing w:val="43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იზ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="00505695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ულ</w:t>
            </w:r>
            <w:proofErr w:type="spellEnd"/>
            <w:r w:rsidRPr="00ED39A1">
              <w:rPr>
                <w:rFonts w:ascii="Sylfaen" w:eastAsia="Sylfaen" w:hAnsi="Sylfaen" w:cs="Sylfaen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ხვ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1B008D" w:rsidRPr="00742F93" w:rsidRDefault="001B008D">
            <w:pPr>
              <w:tabs>
                <w:tab w:val="left" w:pos="720"/>
              </w:tabs>
              <w:ind w:left="731" w:right="69" w:hanging="36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F74A0" w:rsidRPr="00ED39A1" w:rsidRDefault="00EF1A85" w:rsidP="00ED39A1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</w:tabs>
              <w:ind w:right="843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ნსტ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უქ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ჟ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ED39A1">
              <w:rPr>
                <w:rFonts w:ascii="Sylfaen" w:eastAsia="Sylfaen" w:hAnsi="Sylfaen" w:cs="Sylfaen"/>
                <w:spacing w:val="22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ED39A1">
              <w:rPr>
                <w:rFonts w:ascii="Sylfaen" w:eastAsia="Sylfaen" w:hAnsi="Sylfaen" w:cs="Sylfaen"/>
                <w:spacing w:val="22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="007F74A0"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7F74A0"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ხოების</w:t>
            </w:r>
            <w:proofErr w:type="spellEnd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="007F74A0"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7F74A0"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</w:t>
            </w:r>
            <w:r w:rsidR="007F74A0"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7F74A0"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="007F74A0"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7F74A0"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="007F74A0"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  <w:p w:rsidR="007F74A0" w:rsidRPr="00742F93" w:rsidRDefault="007F74A0" w:rsidP="007F74A0">
            <w:pPr>
              <w:spacing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F74A0" w:rsidRPr="00742F93" w:rsidRDefault="007F74A0" w:rsidP="007F74A0">
            <w:pPr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F74A0" w:rsidRPr="00742F93" w:rsidRDefault="007F74A0" w:rsidP="007F74A0">
            <w:pPr>
              <w:spacing w:before="8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F74A0" w:rsidRPr="00ED39A1" w:rsidRDefault="007F74A0" w:rsidP="00ED39A1">
            <w:pPr>
              <w:pStyle w:val="ListParagraph"/>
              <w:numPr>
                <w:ilvl w:val="0"/>
                <w:numId w:val="10"/>
              </w:numPr>
              <w:ind w:left="70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ჯ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სწი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სტ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ტუ</w:t>
            </w:r>
            <w:r w:rsidRPr="00ED39A1">
              <w:rPr>
                <w:rFonts w:ascii="Sylfaen" w:eastAsia="Sylfaen" w:hAnsi="Sylfaen" w:cs="Sylfaen"/>
                <w:spacing w:val="4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</w:p>
          <w:p w:rsidR="007F74A0" w:rsidRPr="00742F93" w:rsidRDefault="007F74A0" w:rsidP="007F74A0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1B008D" w:rsidRPr="00ED39A1" w:rsidRDefault="007F74A0" w:rsidP="00ED39A1">
            <w:pPr>
              <w:pStyle w:val="ListParagraph"/>
              <w:numPr>
                <w:ilvl w:val="0"/>
                <w:numId w:val="11"/>
              </w:numPr>
              <w:ind w:left="70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ვის</w:t>
            </w:r>
            <w:proofErr w:type="spellEnd"/>
            <w:r w:rsidR="001B008D"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ზ</w:t>
            </w:r>
            <w:r w:rsidRPr="00ED39A1">
              <w:rPr>
                <w:rFonts w:ascii="Sylfaen" w:eastAsia="Sylfaen" w:hAnsi="Sylfaen" w:cs="Sylfaen"/>
                <w:spacing w:val="2"/>
                <w:position w:val="1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თ</w:t>
            </w:r>
            <w:proofErr w:type="spellEnd"/>
            <w:r w:rsidR="001B008D"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წ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ტა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.</w:t>
            </w:r>
            <w:r w:rsidR="001B008D" w:rsidRP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1B008D" w:rsidRDefault="001B008D" w:rsidP="001B008D">
            <w:pPr>
              <w:ind w:firstLine="425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:rsidR="007F74A0" w:rsidRPr="00ED39A1" w:rsidRDefault="007F74A0" w:rsidP="00ED39A1">
            <w:pPr>
              <w:pStyle w:val="ListParagraph"/>
              <w:numPr>
                <w:ilvl w:val="0"/>
                <w:numId w:val="12"/>
              </w:numPr>
              <w:ind w:left="70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ჩ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ნი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ქმ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დე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w w:val="98"/>
                <w:sz w:val="22"/>
                <w:szCs w:val="22"/>
              </w:rPr>
              <w:t>მნ</w:t>
            </w:r>
            <w:r w:rsidRPr="00ED39A1">
              <w:rPr>
                <w:rFonts w:ascii="Sylfaen" w:eastAsia="Sylfaen" w:hAnsi="Sylfaen" w:cs="Sylfaen"/>
                <w:spacing w:val="-3"/>
                <w:w w:val="98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w w:val="98"/>
                <w:sz w:val="22"/>
                <w:szCs w:val="22"/>
              </w:rPr>
              <w:t>შ</w:t>
            </w:r>
            <w:r w:rsidRPr="00ED39A1">
              <w:rPr>
                <w:rFonts w:ascii="Sylfaen" w:eastAsia="Sylfaen" w:hAnsi="Sylfaen" w:cs="Sylfaen"/>
                <w:spacing w:val="-2"/>
                <w:w w:val="98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w w:val="98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w w:val="98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3"/>
                <w:w w:val="98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w w:val="98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pacing w:val="-4"/>
                <w:w w:val="98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w w:val="98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w w:val="98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2"/>
                <w:w w:val="98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3"/>
                <w:w w:val="98"/>
                <w:sz w:val="22"/>
                <w:szCs w:val="22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w w:val="98"/>
                <w:sz w:val="22"/>
                <w:szCs w:val="22"/>
              </w:rPr>
              <w:t>:</w:t>
            </w:r>
            <w:r w:rsidRPr="00ED39A1">
              <w:rPr>
                <w:rFonts w:ascii="Sylfaen" w:eastAsia="Sylfaen" w:hAnsi="Sylfaen" w:cs="Sylfaen"/>
                <w:spacing w:val="7"/>
                <w:w w:val="98"/>
                <w:sz w:val="22"/>
                <w:szCs w:val="22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„</w:t>
            </w:r>
            <w:proofErr w:type="spellStart"/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“</w:t>
            </w:r>
            <w:r w:rsidRPr="00ED39A1">
              <w:rPr>
                <w:rFonts w:ascii="Sylfaen" w:eastAsia="Sylfaen" w:hAnsi="Sylfaen" w:cs="Sylfaen"/>
                <w:spacing w:val="-18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ან</w:t>
            </w:r>
            <w:proofErr w:type="spellEnd"/>
            <w:r w:rsidR="00ED39A1">
              <w:rPr>
                <w:rFonts w:ascii="Sylfaen" w:eastAsia="Sylfaen" w:hAnsi="Sylfaen" w:cs="Sylfaen"/>
                <w:spacing w:val="-1"/>
                <w:sz w:val="22"/>
                <w:szCs w:val="22"/>
                <w:lang w:val="ka-GE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„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ED39A1">
              <w:rPr>
                <w:rFonts w:ascii="Sylfaen" w:eastAsia="Sylfaen" w:hAnsi="Sylfaen" w:cs="Sylfaen"/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“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08D" w:rsidRDefault="001B008D" w:rsidP="001B008D">
            <w:pPr>
              <w:ind w:right="70"/>
              <w:rPr>
                <w:rFonts w:ascii="Sylfaen" w:hAnsi="Sylfaen"/>
                <w:sz w:val="22"/>
                <w:szCs w:val="22"/>
              </w:rPr>
            </w:pPr>
          </w:p>
          <w:p w:rsidR="001B008D" w:rsidRDefault="00EF1A85" w:rsidP="001B008D">
            <w:pPr>
              <w:ind w:left="142" w:right="70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="001B008D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1B008D" w:rsidRDefault="001B008D" w:rsidP="001B008D">
            <w:pPr>
              <w:ind w:left="142" w:right="70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:rsidR="00450556" w:rsidRPr="00505695" w:rsidRDefault="00EF1A85" w:rsidP="00505695">
            <w:pPr>
              <w:ind w:left="142" w:right="70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proofErr w:type="gram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742F93">
              <w:rPr>
                <w:rFonts w:ascii="Sylfaen" w:eastAsia="Sylfaen" w:hAnsi="Sylfaen" w:cs="Sylfaen"/>
                <w:spacing w:val="45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="00505695">
              <w:rPr>
                <w:rFonts w:ascii="Sylfaen" w:eastAsia="Sylfaen" w:hAnsi="Sylfaen" w:cs="Sylfaen"/>
                <w:spacing w:val="1"/>
                <w:sz w:val="22"/>
                <w:szCs w:val="22"/>
                <w:lang w:val="ka-GE"/>
              </w:rPr>
              <w:t xml:space="preserve">მოწყობის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505695">
              <w:rPr>
                <w:rFonts w:ascii="Sylfaen" w:eastAsia="Sylfaen" w:hAnsi="Sylfaen" w:cs="Sylfaen"/>
                <w:sz w:val="22"/>
                <w:szCs w:val="22"/>
                <w:lang w:val="ka-GE"/>
              </w:rPr>
              <w:t>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08D" w:rsidRDefault="001B008D" w:rsidP="001B008D">
            <w:pPr>
              <w:spacing w:line="260" w:lineRule="exact"/>
              <w:ind w:right="68"/>
              <w:rPr>
                <w:rFonts w:ascii="Sylfaen" w:hAnsi="Sylfaen"/>
                <w:sz w:val="22"/>
                <w:szCs w:val="22"/>
              </w:rPr>
            </w:pPr>
          </w:p>
          <w:p w:rsidR="001B008D" w:rsidRDefault="00505695" w:rsidP="001B008D">
            <w:pPr>
              <w:spacing w:line="260" w:lineRule="exact"/>
              <w:ind w:left="141" w:right="68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2"/>
                <w:szCs w:val="22"/>
                <w:lang w:val="ka-GE"/>
              </w:rPr>
              <w:t xml:space="preserve">მოწყობის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EF1A85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="00EF1A85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EF1A85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EF1A85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ნე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ჯ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="00EF1A85"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="00EF1A85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გეგ</w:t>
            </w:r>
            <w:r w:rsidR="00EF1A85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EF1A85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="00EF1A85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="00EF1A85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EF1A85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="00EF1A85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="00EF1A85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="00EF1A85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EF1A85" w:rsidRPr="00742F93">
              <w:rPr>
                <w:rFonts w:ascii="Sylfaen" w:eastAsia="Sylfaen" w:hAnsi="Sylfaen" w:cs="Sylfaen"/>
                <w:sz w:val="22"/>
                <w:szCs w:val="22"/>
              </w:rPr>
              <w:t>;</w:t>
            </w:r>
            <w:r w:rsidR="001B008D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1B008D" w:rsidRDefault="001B008D" w:rsidP="001B008D">
            <w:pPr>
              <w:spacing w:line="260" w:lineRule="exact"/>
              <w:ind w:left="141" w:right="68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:rsidR="00450556" w:rsidRPr="00742F93" w:rsidRDefault="00EF1A85" w:rsidP="00505695">
            <w:pPr>
              <w:spacing w:line="260" w:lineRule="exact"/>
              <w:ind w:left="141" w:right="68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="00505695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="00505695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505695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42F93">
              <w:rPr>
                <w:rFonts w:ascii="Sylfaen" w:eastAsia="Sylfaen" w:hAnsi="Sylfaen" w:cs="Sylfaen"/>
                <w:spacing w:val="10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ჩა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="00505695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იზ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</w:tr>
      <w:tr w:rsidR="007B0C2C" w:rsidRPr="00742F93" w:rsidTr="007B0C2C">
        <w:trPr>
          <w:trHeight w:hRule="exact" w:val="6245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B0C2C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ind w:left="71" w:right="214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ქ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ქვ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ეშა</w:t>
            </w:r>
            <w:proofErr w:type="spellEnd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/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გრ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უნ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ე</w:t>
            </w:r>
            <w:proofErr w:type="spellEnd"/>
          </w:p>
          <w:p w:rsidR="007B0C2C" w:rsidRPr="007B0C2C" w:rsidRDefault="007B0C2C" w:rsidP="007B0C2C">
            <w:pPr>
              <w:ind w:right="67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2"/>
              </w:numPr>
              <w:ind w:left="425"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B0C2C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ind w:left="54" w:right="89" w:hanging="3"/>
              <w:jc w:val="center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წისქ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ლი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სუ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ე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კ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ულ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ეც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პტ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ე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(</w:t>
            </w:r>
            <w:proofErr w:type="spellStart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ლე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,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ფ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რო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ვნე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)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ქმ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ცი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ა</w:t>
            </w:r>
            <w:proofErr w:type="spellEnd"/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B0C2C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3"/>
              </w:numPr>
              <w:tabs>
                <w:tab w:val="left" w:pos="800"/>
              </w:tabs>
              <w:ind w:right="71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</w:t>
            </w:r>
            <w:r w:rsidRPr="007B0C2C">
              <w:rPr>
                <w:rFonts w:ascii="Sylfaen" w:eastAsia="Sylfaen" w:hAnsi="Sylfaen" w:cs="Sylfaen"/>
                <w:spacing w:val="31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ყვე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(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იხ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.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სი</w:t>
            </w:r>
            <w:proofErr w:type="spellEnd"/>
            <w:r w:rsidRPr="007B0C2C">
              <w:rPr>
                <w:rFonts w:ascii="Sylfaen" w:eastAsia="Sylfaen" w:hAnsi="Sylfaen" w:cs="Sylfaen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უნქ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);</w:t>
            </w:r>
          </w:p>
          <w:p w:rsidR="007B0C2C" w:rsidRPr="007B0C2C" w:rsidRDefault="007B0C2C" w:rsidP="007B0C2C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3"/>
              </w:numPr>
              <w:ind w:right="6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proofErr w:type="gramEnd"/>
            <w:r w:rsidRPr="007B0C2C">
              <w:rPr>
                <w:rFonts w:ascii="Sylfaen" w:eastAsia="Sylfaen" w:hAnsi="Sylfaen" w:cs="Sylfaen"/>
                <w:spacing w:val="2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        </w:t>
            </w:r>
            <w:r w:rsidRPr="007B0C2C">
              <w:rPr>
                <w:rFonts w:ascii="Sylfaen" w:eastAsia="Sylfaen" w:hAnsi="Sylfaen" w:cs="Sylfaen"/>
                <w:spacing w:val="3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ტა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7B0C2C">
              <w:rPr>
                <w:rFonts w:ascii="Sylfaen" w:eastAsia="Sylfaen" w:hAnsi="Sylfaen" w:cs="Sylfaen"/>
                <w:spacing w:val="6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(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იხ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.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სი</w:t>
            </w:r>
            <w:proofErr w:type="spellEnd"/>
            <w:r w:rsidRPr="007B0C2C">
              <w:rPr>
                <w:rFonts w:ascii="Sylfaen" w:eastAsia="Sylfaen" w:hAnsi="Sylfaen" w:cs="Sylfaen"/>
                <w:spacing w:val="3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უნქ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).</w:t>
            </w:r>
            <w:r w:rsidRPr="007B0C2C">
              <w:rPr>
                <w:rFonts w:ascii="Sylfaen" w:eastAsia="Sylfaen" w:hAnsi="Sylfaen" w:cs="Sylfaen"/>
                <w:spacing w:val="36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იშ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ვნე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:      </w:t>
            </w:r>
            <w:r w:rsidRPr="007B0C2C">
              <w:rPr>
                <w:rFonts w:ascii="Sylfaen" w:eastAsia="Sylfaen" w:hAnsi="Sylfaen" w:cs="Sylfaen"/>
                <w:spacing w:val="33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„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“   </w:t>
            </w:r>
            <w:r w:rsidRPr="007B0C2C">
              <w:rPr>
                <w:rFonts w:ascii="Sylfaen" w:eastAsia="Sylfaen" w:hAnsi="Sylfaen" w:cs="Sylfaen"/>
                <w:spacing w:val="37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</w:t>
            </w:r>
            <w:r w:rsidRPr="007B0C2C">
              <w:rPr>
                <w:rFonts w:ascii="Sylfaen" w:eastAsia="Sylfaen" w:hAnsi="Sylfaen" w:cs="Sylfaen"/>
                <w:spacing w:val="4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ალ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pacing w:val="-12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რ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</w:p>
          <w:p w:rsidR="007B0C2C" w:rsidRPr="007B0C2C" w:rsidRDefault="007B0C2C" w:rsidP="007B0C2C">
            <w:pPr>
              <w:spacing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3"/>
              </w:numPr>
              <w:tabs>
                <w:tab w:val="left" w:pos="800"/>
                <w:tab w:val="left" w:pos="1580"/>
              </w:tabs>
              <w:ind w:right="6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ქმნ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-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ეკ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ვის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7B0C2C">
              <w:rPr>
                <w:rFonts w:ascii="Sylfaen" w:eastAsia="Sylfaen" w:hAnsi="Sylfaen" w:cs="Sylfaen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მო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ab/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ტუ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7B0C2C" w:rsidRPr="007B0C2C" w:rsidRDefault="007B0C2C" w:rsidP="007B0C2C">
            <w:pPr>
              <w:pStyle w:val="ListParagraph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3"/>
              </w:numPr>
              <w:tabs>
                <w:tab w:val="left" w:pos="800"/>
                <w:tab w:val="left" w:pos="1580"/>
              </w:tabs>
              <w:ind w:right="6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თე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ჭ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proofErr w:type="spellEnd"/>
            <w:proofErr w:type="gram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შ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ქმნ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48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პო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   </w:t>
            </w:r>
            <w:r w:rsidRPr="007B0C2C">
              <w:rPr>
                <w:rFonts w:ascii="Sylfaen" w:eastAsia="Sylfaen" w:hAnsi="Sylfaen" w:cs="Sylfaen"/>
                <w:spacing w:val="6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ქნება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B0C2C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ind w:left="102"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</w:t>
            </w:r>
            <w:r w:rsidRPr="007B0C2C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არე</w:t>
            </w:r>
            <w:r w:rsidRPr="007B0C2C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7B0C2C" w:rsidRPr="007B0C2C" w:rsidRDefault="007B0C2C" w:rsidP="007B0C2C">
            <w:pPr>
              <w:spacing w:before="5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505695" w:rsidP="007B0C2C">
            <w:pPr>
              <w:ind w:left="102" w:right="5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proofErr w:type="gram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742F93">
              <w:rPr>
                <w:rFonts w:ascii="Sylfaen" w:eastAsia="Sylfaen" w:hAnsi="Sylfaen" w:cs="Sylfaen"/>
                <w:spacing w:val="45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2"/>
                <w:szCs w:val="22"/>
                <w:lang w:val="ka-GE"/>
              </w:rPr>
              <w:t xml:space="preserve">მოწყობის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>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4EF6" w:rsidRDefault="00444EF6" w:rsidP="00444EF6">
            <w:pPr>
              <w:ind w:right="71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505695" w:rsidP="00444EF6">
            <w:pPr>
              <w:ind w:left="141" w:right="71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2"/>
                <w:szCs w:val="22"/>
                <w:lang w:val="ka-GE"/>
              </w:rPr>
              <w:t xml:space="preserve">მოწყობის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7B0C2C"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="007B0C2C"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7B0C2C"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="007B0C2C" w:rsidRPr="007B0C2C">
              <w:rPr>
                <w:rFonts w:ascii="Sylfaen" w:eastAsia="Sylfaen" w:hAnsi="Sylfaen" w:cs="Sylfaen"/>
                <w:spacing w:val="9"/>
                <w:sz w:val="22"/>
                <w:szCs w:val="22"/>
              </w:rPr>
              <w:t xml:space="preserve"> </w:t>
            </w:r>
            <w:proofErr w:type="spellStart"/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7B0C2C"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7B0C2C"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ჯ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="007B0C2C"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="007B0C2C"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="007B0C2C" w:rsidRPr="007B0C2C">
              <w:rPr>
                <w:rFonts w:ascii="Sylfaen" w:eastAsia="Sylfaen" w:hAnsi="Sylfaen" w:cs="Sylfaen"/>
                <w:spacing w:val="5"/>
                <w:sz w:val="22"/>
                <w:szCs w:val="22"/>
              </w:rPr>
              <w:t xml:space="preserve"> </w:t>
            </w:r>
            <w:proofErr w:type="spellStart"/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="007B0C2C"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="007B0C2C"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="007B0C2C" w:rsidRPr="007B0C2C">
              <w:rPr>
                <w:rFonts w:ascii="Sylfaen" w:eastAsia="Sylfaen" w:hAnsi="Sylfaen" w:cs="Sylfaen"/>
                <w:spacing w:val="14"/>
                <w:sz w:val="22"/>
                <w:szCs w:val="22"/>
              </w:rPr>
              <w:t xml:space="preserve"> </w:t>
            </w:r>
            <w:proofErr w:type="spellStart"/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="007B0C2C"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="007B0C2C"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="007B0C2C"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7B0C2C"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="007B0C2C"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="007B0C2C"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="007B0C2C"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7B0C2C" w:rsidRPr="007B0C2C">
              <w:rPr>
                <w:rFonts w:ascii="Sylfaen" w:eastAsia="Sylfaen" w:hAnsi="Sylfaen" w:cs="Sylfaen"/>
                <w:sz w:val="22"/>
                <w:szCs w:val="22"/>
              </w:rPr>
              <w:t>;</w:t>
            </w:r>
            <w:r w:rsidR="007B0C2C" w:rsidRPr="007B0C2C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7B0C2C" w:rsidRPr="007B0C2C" w:rsidRDefault="007B0C2C" w:rsidP="007B0C2C">
            <w:pPr>
              <w:ind w:left="141" w:right="71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:rsidR="00444EF6" w:rsidRPr="007B0C2C" w:rsidRDefault="007B0C2C" w:rsidP="00505695">
            <w:pPr>
              <w:ind w:left="141" w:right="71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proofErr w:type="gram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8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6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17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</w:tr>
      <w:tr w:rsidR="007B0C2C" w:rsidRPr="00742F93" w:rsidTr="007B0C2C">
        <w:trPr>
          <w:trHeight w:hRule="exact" w:val="7226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ind w:left="71" w:right="65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ია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/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გრ</w:t>
            </w:r>
            <w:r w:rsidRPr="007B0C2C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ლუ</w:t>
            </w:r>
            <w:r w:rsidRPr="007B0C2C">
              <w:rPr>
                <w:rFonts w:ascii="Sylfaen" w:eastAsia="Sylfaen" w:hAnsi="Sylfaen" w:cs="Sylfaen"/>
                <w:b/>
                <w:spacing w:val="-4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არ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ღვ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და</w:t>
            </w:r>
            <w:proofErr w:type="spellEnd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ფ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ფ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b/>
                <w:spacing w:val="-4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,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ნძ</w:t>
            </w:r>
            <w:r w:rsidRPr="007B0C2C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:</w:t>
            </w:r>
          </w:p>
          <w:p w:rsidR="007B0C2C" w:rsidRPr="00742F93" w:rsidRDefault="007B0C2C" w:rsidP="007B0C2C">
            <w:pPr>
              <w:spacing w:before="8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4"/>
              </w:num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7B0C2C" w:rsidRPr="00742F93" w:rsidRDefault="007B0C2C" w:rsidP="007B0C2C">
            <w:pPr>
              <w:spacing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4"/>
              </w:numPr>
              <w:ind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proofErr w:type="gram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ნქ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7B0C2C">
              <w:rPr>
                <w:rFonts w:ascii="Sylfaen" w:eastAsia="Sylfaen" w:hAnsi="Sylfaen" w:cs="Sylfaen"/>
                <w:spacing w:val="1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,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7B0C2C">
              <w:rPr>
                <w:rFonts w:ascii="Sylfaen" w:eastAsia="Sylfaen" w:hAnsi="Sylfaen" w:cs="Sylfaen"/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თ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Pr="007B0C2C">
              <w:rPr>
                <w:rFonts w:ascii="Sylfaen" w:eastAsia="Sylfaen" w:hAnsi="Sylfaen" w:cs="Sylfaen"/>
                <w:spacing w:val="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42F93" w:rsidRDefault="007B0C2C" w:rsidP="007B0C2C">
            <w:pPr>
              <w:ind w:left="71"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pacing w:val="4"/>
                <w:sz w:val="22"/>
                <w:szCs w:val="22"/>
              </w:rPr>
              <w:t>/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უნ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ვე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             </w:t>
            </w:r>
            <w:r w:rsidRPr="00742F93">
              <w:rPr>
                <w:rFonts w:ascii="Sylfaen" w:eastAsia="Sylfaen" w:hAnsi="Sylfaen" w:cs="Sylfaen"/>
                <w:spacing w:val="16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და</w:t>
            </w:r>
            <w:proofErr w:type="spellEnd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Pr="00742F93">
              <w:rPr>
                <w:rFonts w:ascii="Sylfaen" w:eastAsia="Sylfaen" w:hAnsi="Sylfaen" w:cs="Sylfaen"/>
                <w:spacing w:val="17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,</w:t>
            </w:r>
          </w:p>
          <w:p w:rsidR="007B0C2C" w:rsidRPr="00742F93" w:rsidRDefault="007B0C2C" w:rsidP="007B0C2C">
            <w:pPr>
              <w:ind w:left="71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იც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:</w:t>
            </w:r>
          </w:p>
          <w:p w:rsidR="007B0C2C" w:rsidRPr="00742F93" w:rsidRDefault="007B0C2C" w:rsidP="007B0C2C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Default="007B0C2C" w:rsidP="006D07EF">
            <w:pPr>
              <w:pStyle w:val="ListParagraph"/>
              <w:numPr>
                <w:ilvl w:val="0"/>
                <w:numId w:val="15"/>
              </w:numPr>
              <w:ind w:left="567"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4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ლ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6D07EF" w:rsidRPr="006D07EF" w:rsidRDefault="006D07EF" w:rsidP="006D07EF">
            <w:pPr>
              <w:pStyle w:val="ListParagraph"/>
              <w:ind w:left="567" w:right="7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B0C2C" w:rsidRPr="00742F93" w:rsidRDefault="007B0C2C" w:rsidP="007B0C2C">
            <w:pPr>
              <w:spacing w:before="2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6D07EF" w:rsidRDefault="007B0C2C" w:rsidP="006D07EF">
            <w:pPr>
              <w:pStyle w:val="ListParagraph"/>
              <w:numPr>
                <w:ilvl w:val="0"/>
                <w:numId w:val="16"/>
              </w:numPr>
              <w:spacing w:line="260" w:lineRule="exact"/>
              <w:ind w:left="567"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წ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სქ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6"/>
                <w:sz w:val="22"/>
                <w:szCs w:val="22"/>
              </w:rPr>
              <w:t xml:space="preserve"> </w:t>
            </w:r>
            <w:proofErr w:type="spellStart"/>
            <w:r w:rsid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და</w:t>
            </w:r>
            <w:proofErr w:type="spellEnd"/>
            <w:r w:rsid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6D07EF" w:rsidRDefault="007B0C2C" w:rsidP="00505695">
            <w:pPr>
              <w:pStyle w:val="ListParagraph"/>
              <w:numPr>
                <w:ilvl w:val="0"/>
                <w:numId w:val="17"/>
              </w:numPr>
              <w:spacing w:line="276" w:lineRule="auto"/>
              <w:ind w:right="6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ნქა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ვის</w:t>
            </w:r>
            <w:proofErr w:type="spellEnd"/>
            <w:proofErr w:type="gramEnd"/>
            <w:r w:rsidR="00505695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აიკ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6D07EF" w:rsidRDefault="007B0C2C" w:rsidP="006D07EF">
            <w:pPr>
              <w:pStyle w:val="ListParagraph"/>
              <w:numPr>
                <w:ilvl w:val="0"/>
                <w:numId w:val="18"/>
              </w:numPr>
              <w:tabs>
                <w:tab w:val="left" w:pos="400"/>
              </w:tabs>
              <w:spacing w:line="276" w:lineRule="auto"/>
              <w:ind w:right="6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ჩენ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სე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, 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რომ</w:t>
            </w:r>
            <w:proofErr w:type="spellEnd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გი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რ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ჰქ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ზი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19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რ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22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ჩამონ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="006D07EF" w:rsidRPr="006D07EF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ნი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ტე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6D07EF">
              <w:rPr>
                <w:rFonts w:ascii="Sylfaen" w:eastAsia="Sylfaen" w:hAnsi="Sylfaen" w:cs="Sylfaen"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6D07EF" w:rsidRPr="00742F93" w:rsidRDefault="006D07EF" w:rsidP="007B0C2C">
            <w:pPr>
              <w:tabs>
                <w:tab w:val="left" w:pos="400"/>
              </w:tabs>
              <w:spacing w:line="276" w:lineRule="auto"/>
              <w:ind w:left="412" w:right="60" w:hanging="36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B0C2C" w:rsidRPr="006D07EF" w:rsidRDefault="007B0C2C" w:rsidP="006D07EF">
            <w:pPr>
              <w:pStyle w:val="ListParagraph"/>
              <w:numPr>
                <w:ilvl w:val="0"/>
                <w:numId w:val="19"/>
              </w:numPr>
              <w:spacing w:line="260" w:lineRule="exact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6D07EF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ხ</w:t>
            </w:r>
            <w:r w:rsidRPr="006D07EF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დე</w:t>
            </w:r>
            <w:r w:rsidRPr="006D07EF">
              <w:rPr>
                <w:rFonts w:ascii="Sylfaen" w:eastAsia="Sylfaen" w:hAnsi="Sylfaen" w:cs="Sylfaen"/>
                <w:spacing w:val="3"/>
                <w:position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ა</w:t>
            </w:r>
            <w:proofErr w:type="spellEnd"/>
            <w:r w:rsidR="006D07EF">
              <w:rPr>
                <w:rFonts w:ascii="Sylfaen" w:eastAsia="Sylfaen" w:hAnsi="Sylfaen" w:cs="Sylfaen"/>
                <w:position w:val="1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წა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ქმნ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6D07EF" w:rsidRPr="006D07EF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proofErr w:type="spellEnd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/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ჩამ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="006D07EF"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დო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(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ვდე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47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ჰ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ლ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6D07EF">
              <w:rPr>
                <w:rFonts w:ascii="Sylfaen" w:eastAsia="Sylfaen" w:hAnsi="Sylfaen" w:cs="Sylfaen"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);</w:t>
            </w:r>
          </w:p>
          <w:p w:rsidR="007B0C2C" w:rsidRPr="00742F93" w:rsidRDefault="007B0C2C" w:rsidP="007B0C2C">
            <w:pPr>
              <w:spacing w:before="6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6D07EF" w:rsidRDefault="007B0C2C" w:rsidP="006D07EF">
            <w:pPr>
              <w:pStyle w:val="ListParagraph"/>
              <w:numPr>
                <w:ilvl w:val="0"/>
                <w:numId w:val="20"/>
              </w:numPr>
              <w:spacing w:before="39"/>
              <w:ind w:left="70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აშ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pacing w:val="-12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დე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        </w:t>
            </w:r>
            <w:r w:rsidRPr="006D07EF">
              <w:rPr>
                <w:rFonts w:ascii="Sylfaen" w:eastAsia="Sylfaen" w:hAnsi="Sylfaen" w:cs="Sylfaen"/>
                <w:spacing w:val="23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ვრილ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ab/>
            </w:r>
            <w:proofErr w:type="spellStart"/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pacing w:val="-17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უბნ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6D07EF">
              <w:rPr>
                <w:rFonts w:ascii="Sylfaen" w:eastAsia="Sylfaen" w:hAnsi="Sylfaen" w:cs="Sylfaen"/>
                <w:spacing w:val="7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ვნე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ლი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6D07EF" w:rsidRPr="007B0C2C" w:rsidRDefault="007B0C2C" w:rsidP="006D07EF">
            <w:pPr>
              <w:ind w:left="102"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7B0C2C" w:rsidRPr="00742F93" w:rsidRDefault="007B0C2C" w:rsidP="007B0C2C">
            <w:pPr>
              <w:spacing w:before="2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42F93" w:rsidRDefault="007B0C2C" w:rsidP="007B0C2C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42F93" w:rsidRDefault="007B0C2C" w:rsidP="007B0C2C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42F93" w:rsidRDefault="00505695" w:rsidP="007B0C2C">
            <w:pPr>
              <w:ind w:left="90" w:right="56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proofErr w:type="gram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742F93">
              <w:rPr>
                <w:rFonts w:ascii="Sylfaen" w:eastAsia="Sylfaen" w:hAnsi="Sylfaen" w:cs="Sylfaen"/>
                <w:spacing w:val="45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2"/>
                <w:szCs w:val="22"/>
                <w:lang w:val="ka-GE"/>
              </w:rPr>
              <w:t xml:space="preserve">მოწყობის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>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Default="00505695" w:rsidP="006D07EF">
            <w:pPr>
              <w:ind w:left="141" w:right="68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2"/>
                <w:szCs w:val="22"/>
                <w:lang w:val="ka-GE"/>
              </w:rPr>
              <w:t xml:space="preserve">მოწყობის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7B0C2C" w:rsidRPr="00742F93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r w:rsidR="007B0C2C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ზ</w:t>
            </w:r>
            <w:r w:rsidR="007B0C2C" w:rsidRPr="00742F93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="007B0C2C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="007B0C2C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="007B0C2C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="007B0C2C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="007B0C2C"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7B0C2C" w:rsidRPr="00742F93">
              <w:rPr>
                <w:rFonts w:ascii="Sylfaen" w:eastAsia="Sylfaen" w:hAnsi="Sylfaen" w:cs="Sylfaen"/>
                <w:spacing w:val="-12"/>
                <w:sz w:val="22"/>
                <w:szCs w:val="22"/>
              </w:rPr>
              <w:t xml:space="preserve"> </w:t>
            </w:r>
            <w:proofErr w:type="spellStart"/>
            <w:r w:rsidR="007B0C2C"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="007B0C2C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აკ</w:t>
            </w:r>
            <w:r w:rsidR="007B0C2C"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="007B0C2C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7B0C2C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="007B0C2C" w:rsidRPr="00742F93">
              <w:rPr>
                <w:rFonts w:ascii="Sylfaen" w:eastAsia="Sylfaen" w:hAnsi="Sylfaen" w:cs="Sylfaen"/>
                <w:sz w:val="22"/>
                <w:szCs w:val="22"/>
              </w:rPr>
              <w:t>ვება</w:t>
            </w:r>
            <w:proofErr w:type="spellEnd"/>
            <w:r w:rsidR="00444EF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.</w:t>
            </w:r>
          </w:p>
          <w:p w:rsidR="00444EF6" w:rsidRPr="00444EF6" w:rsidRDefault="00444EF6" w:rsidP="006D07EF">
            <w:pPr>
              <w:ind w:left="141" w:right="68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მონიტორინგი.</w:t>
            </w:r>
          </w:p>
        </w:tc>
      </w:tr>
      <w:tr w:rsidR="00825758" w:rsidRPr="00742F93" w:rsidTr="00F5356E">
        <w:trPr>
          <w:trHeight w:hRule="exact" w:val="4402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742F93" w:rsidRDefault="00825758" w:rsidP="00825758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ind w:left="71" w:right="65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არ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ჩ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თ</w:t>
            </w:r>
            <w:proofErr w:type="spellEnd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 </w:t>
            </w:r>
            <w:r w:rsidRPr="00825758">
              <w:rPr>
                <w:rFonts w:ascii="Sylfaen" w:eastAsia="Sylfaen" w:hAnsi="Sylfaen" w:cs="Sylfaen"/>
                <w:b/>
                <w:spacing w:val="44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გარ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b/>
                <w:spacing w:val="-4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ნძ</w:t>
            </w:r>
            <w:r w:rsidRPr="00825758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რე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რი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კე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proofErr w:type="spellEnd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:</w:t>
            </w:r>
          </w:p>
          <w:p w:rsidR="00825758" w:rsidRPr="00742F93" w:rsidRDefault="00825758" w:rsidP="00825758">
            <w:pPr>
              <w:spacing w:before="8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pStyle w:val="ListParagraph"/>
              <w:numPr>
                <w:ilvl w:val="0"/>
                <w:numId w:val="20"/>
              </w:numPr>
              <w:ind w:left="5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ოფ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ხო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proofErr w:type="gram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742F93" w:rsidRDefault="00825758" w:rsidP="00825758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ind w:left="71" w:right="71"/>
              <w:jc w:val="both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,</w:t>
            </w:r>
          </w:p>
          <w:p w:rsidR="00825758" w:rsidRPr="00742F93" w:rsidRDefault="00825758" w:rsidP="00825758">
            <w:pPr>
              <w:spacing w:line="260" w:lineRule="exact"/>
              <w:ind w:left="71" w:right="1081"/>
              <w:jc w:val="both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რო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იც</w:t>
            </w:r>
            <w:r w:rsidRPr="00742F93">
              <w:rPr>
                <w:rFonts w:ascii="Sylfaen" w:eastAsia="Sylfaen" w:hAnsi="Sylfaen" w:cs="Sylfaen"/>
                <w:spacing w:val="2"/>
                <w:position w:val="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position w:val="1"/>
                <w:sz w:val="22"/>
                <w:szCs w:val="22"/>
              </w:rPr>
              <w:t>:</w:t>
            </w:r>
          </w:p>
          <w:p w:rsidR="00825758" w:rsidRPr="00742F93" w:rsidRDefault="00825758" w:rsidP="00825758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Default="00825758" w:rsidP="00825758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</w:p>
          <w:p w:rsidR="00825758" w:rsidRPr="00825758" w:rsidRDefault="00825758" w:rsidP="00825758">
            <w:pPr>
              <w:pStyle w:val="ListParagraph"/>
              <w:tabs>
                <w:tab w:val="left" w:pos="360"/>
              </w:tabs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825758" w:rsidRDefault="00825758" w:rsidP="00825758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ind w:right="46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ოფი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რ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-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ლა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ტუ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ბა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825758" w:rsidRPr="00825758" w:rsidRDefault="00825758" w:rsidP="00825758">
            <w:pPr>
              <w:tabs>
                <w:tab w:val="left" w:pos="360"/>
              </w:tabs>
              <w:ind w:right="464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spacing w:before="2"/>
              <w:ind w:right="64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825758" w:rsidRDefault="00825758" w:rsidP="00825758">
            <w:pPr>
              <w:pStyle w:val="ListParagraph"/>
              <w:numPr>
                <w:ilvl w:val="0"/>
                <w:numId w:val="22"/>
              </w:numPr>
              <w:tabs>
                <w:tab w:val="left" w:pos="780"/>
              </w:tabs>
              <w:spacing w:before="2"/>
              <w:ind w:right="12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პ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ტი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ხოების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წეს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ქსი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825758">
              <w:rPr>
                <w:rFonts w:ascii="Sylfaen" w:eastAsia="Sylfaen" w:hAnsi="Sylfaen" w:cs="Sylfaen"/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ვა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  <w:p w:rsidR="00825758" w:rsidRPr="00742F93" w:rsidRDefault="00825758" w:rsidP="00825758">
            <w:pPr>
              <w:ind w:left="791" w:right="155"/>
              <w:jc w:val="both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pStyle w:val="ListParagraph"/>
              <w:numPr>
                <w:ilvl w:val="0"/>
                <w:numId w:val="22"/>
              </w:numPr>
              <w:tabs>
                <w:tab w:val="left" w:pos="780"/>
              </w:tabs>
              <w:ind w:right="633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წა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სი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ნტე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მა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ოფ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ხო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825758" w:rsidRPr="00742F93" w:rsidRDefault="00825758" w:rsidP="00825758">
            <w:pPr>
              <w:tabs>
                <w:tab w:val="left" w:pos="780"/>
              </w:tabs>
              <w:ind w:left="791" w:right="633" w:hanging="36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pStyle w:val="ListParagraph"/>
              <w:numPr>
                <w:ilvl w:val="0"/>
                <w:numId w:val="22"/>
              </w:numPr>
              <w:tabs>
                <w:tab w:val="left" w:pos="780"/>
              </w:tabs>
              <w:spacing w:before="17"/>
              <w:ind w:right="232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აგ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742F93" w:rsidRDefault="00825758" w:rsidP="00825758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ind w:left="102"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825758" w:rsidRPr="00742F93" w:rsidRDefault="00825758" w:rsidP="00825758">
            <w:pPr>
              <w:spacing w:before="5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505695" w:rsidP="00825758">
            <w:pPr>
              <w:ind w:left="-11" w:right="55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proofErr w:type="gram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742F93">
              <w:rPr>
                <w:rFonts w:ascii="Sylfaen" w:eastAsia="Sylfaen" w:hAnsi="Sylfaen" w:cs="Sylfaen"/>
                <w:spacing w:val="45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2"/>
                <w:szCs w:val="22"/>
                <w:lang w:val="ka-GE"/>
              </w:rPr>
              <w:t xml:space="preserve">მოწყობის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>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742F93" w:rsidRDefault="00825758" w:rsidP="00825758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505695" w:rsidP="00825758">
            <w:pPr>
              <w:ind w:left="561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2"/>
                <w:szCs w:val="22"/>
                <w:lang w:val="ka-GE"/>
              </w:rPr>
              <w:t xml:space="preserve">მოწყობის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825758" w:rsidRPr="00742F93">
              <w:rPr>
                <w:rFonts w:ascii="Sylfaen" w:eastAsia="Sylfaen" w:hAnsi="Sylfaen" w:cs="Sylfaen"/>
                <w:sz w:val="22"/>
                <w:szCs w:val="22"/>
              </w:rPr>
              <w:t>მუდ</w:t>
            </w:r>
            <w:r w:rsidR="00825758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="00825758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825758" w:rsidRPr="00742F93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proofErr w:type="spellEnd"/>
            <w:r w:rsidR="00825758" w:rsidRPr="00742F93">
              <w:rPr>
                <w:rFonts w:ascii="Sylfaen" w:eastAsia="Sylfaen" w:hAnsi="Sylfaen" w:cs="Sylfaen"/>
                <w:spacing w:val="-8"/>
                <w:sz w:val="22"/>
                <w:szCs w:val="22"/>
              </w:rPr>
              <w:t xml:space="preserve"> </w:t>
            </w:r>
            <w:proofErr w:type="spellStart"/>
            <w:r w:rsidR="00825758"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="00825758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="00825758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="00825758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825758"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="00825758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="00825758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825758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="00825758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="00825758"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</w:p>
        </w:tc>
      </w:tr>
      <w:tr w:rsidR="00F5356E" w:rsidRPr="00742F93" w:rsidTr="00F5356E">
        <w:trPr>
          <w:trHeight w:hRule="exact" w:val="4392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742F93" w:rsidRDefault="00F5356E" w:rsidP="00F5356E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F5356E" w:rsidRDefault="00F5356E" w:rsidP="00444EF6">
            <w:pPr>
              <w:ind w:left="136" w:right="65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ჯა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ნმ</w:t>
            </w:r>
            <w:r w:rsidRPr="00F5356E">
              <w:rPr>
                <w:rFonts w:ascii="Sylfaen" w:eastAsia="Sylfaen" w:hAnsi="Sylfaen" w:cs="Sylfaen"/>
                <w:b/>
                <w:spacing w:val="3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ობ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ა</w:t>
            </w:r>
            <w:proofErr w:type="spellEnd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r w:rsidRPr="00F5356E">
              <w:rPr>
                <w:rFonts w:ascii="Sylfaen" w:eastAsia="Sylfaen" w:hAnsi="Sylfaen" w:cs="Sylfaen"/>
                <w:b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და</w:t>
            </w:r>
            <w:proofErr w:type="spellEnd"/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უს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ფრთ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ხოება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proofErr w:type="spellEnd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კ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შ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უ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კე</w:t>
            </w:r>
            <w:r w:rsidRPr="00F5356E">
              <w:rPr>
                <w:rFonts w:ascii="Sylfaen" w:eastAsia="Sylfaen" w:hAnsi="Sylfaen" w:cs="Sylfaen"/>
                <w:b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:</w:t>
            </w:r>
          </w:p>
          <w:p w:rsidR="00F5356E" w:rsidRDefault="00F5356E" w:rsidP="00F5356E">
            <w:pPr>
              <w:ind w:left="136" w:right="65" w:firstLine="50"/>
              <w:rPr>
                <w:rFonts w:ascii="Sylfaen" w:eastAsia="Sylfaen" w:hAnsi="Sylfaen" w:cs="Sylfaen"/>
                <w:b/>
                <w:sz w:val="22"/>
                <w:szCs w:val="22"/>
              </w:rPr>
            </w:pPr>
          </w:p>
          <w:p w:rsidR="00F5356E" w:rsidRPr="00F5356E" w:rsidRDefault="00F5356E" w:rsidP="00F5356E">
            <w:pPr>
              <w:pStyle w:val="ListParagraph"/>
              <w:numPr>
                <w:ilvl w:val="0"/>
                <w:numId w:val="25"/>
              </w:numPr>
              <w:ind w:left="567" w:right="-4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ტე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ხოების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წეს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pacing w:val="44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კე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</w:p>
          <w:p w:rsidR="00F5356E" w:rsidRPr="00F5356E" w:rsidRDefault="00F5356E" w:rsidP="00F5356E">
            <w:pPr>
              <w:ind w:left="136" w:right="65" w:firstLine="50"/>
              <w:rPr>
                <w:rFonts w:ascii="Sylfaen" w:eastAsia="Sylfaen" w:hAnsi="Sylfaen" w:cs="Sylfaen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F5356E" w:rsidRDefault="00F5356E" w:rsidP="00F5356E">
            <w:pPr>
              <w:pStyle w:val="ListParagraph"/>
              <w:numPr>
                <w:ilvl w:val="0"/>
                <w:numId w:val="23"/>
              </w:numPr>
              <w:spacing w:before="2"/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ჯა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F5356E">
              <w:rPr>
                <w:rFonts w:ascii="Sylfaen" w:eastAsia="Sylfaen" w:hAnsi="Sylfaen" w:cs="Sylfaen"/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ხოების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უნ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ფ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>.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F5356E" w:rsidRDefault="00F5356E" w:rsidP="00F5356E">
            <w:pPr>
              <w:pStyle w:val="ListParagraph"/>
              <w:numPr>
                <w:ilvl w:val="0"/>
                <w:numId w:val="23"/>
              </w:numPr>
              <w:spacing w:before="2"/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გი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ნფ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F5356E">
              <w:rPr>
                <w:rFonts w:ascii="Sylfaen" w:eastAsia="Sylfaen" w:hAnsi="Sylfaen" w:cs="Sylfaen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კე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>;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F5356E" w:rsidRPr="00F5356E" w:rsidRDefault="00F5356E" w:rsidP="00F5356E">
            <w:pPr>
              <w:pStyle w:val="ListParagraph"/>
              <w:spacing w:before="2"/>
              <w:ind w:left="731" w:right="7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F5356E" w:rsidRPr="00F5356E" w:rsidRDefault="00F5356E" w:rsidP="00F5356E">
            <w:pPr>
              <w:pStyle w:val="ListParagraph"/>
              <w:numPr>
                <w:ilvl w:val="0"/>
                <w:numId w:val="23"/>
              </w:numPr>
              <w:spacing w:before="2"/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ქ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ნფ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ხოდ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მუ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F5356E">
              <w:rPr>
                <w:rFonts w:ascii="Sylfaen" w:eastAsia="Sylfaen" w:hAnsi="Sylfaen" w:cs="Sylfaen"/>
                <w:spacing w:val="38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ალ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თე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</w:p>
          <w:p w:rsidR="00F5356E" w:rsidRPr="00F5356E" w:rsidRDefault="00F5356E" w:rsidP="00F5356E">
            <w:pPr>
              <w:pStyle w:val="ListParagraph"/>
              <w:tabs>
                <w:tab w:val="left" w:pos="800"/>
              </w:tabs>
              <w:spacing w:before="2"/>
              <w:ind w:left="709" w:right="666"/>
              <w:rPr>
                <w:rFonts w:ascii="Sylfaen" w:eastAsia="Sylfaen" w:hAnsi="Sylfaen" w:cs="Sylfaen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742F93" w:rsidRDefault="00F5356E" w:rsidP="00F5356E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F5356E" w:rsidRPr="00F5356E" w:rsidRDefault="00F5356E" w:rsidP="00F5356E">
            <w:pPr>
              <w:ind w:left="142" w:right="816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: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F5356E" w:rsidRDefault="00F5356E" w:rsidP="00F5356E">
            <w:pPr>
              <w:ind w:left="142" w:right="816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F5356E" w:rsidRPr="00F5356E" w:rsidRDefault="00505695" w:rsidP="00F5356E">
            <w:pPr>
              <w:pStyle w:val="Default"/>
              <w:ind w:left="142"/>
              <w:rPr>
                <w:sz w:val="20"/>
                <w:szCs w:val="20"/>
              </w:rPr>
            </w:pPr>
            <w:proofErr w:type="spellStart"/>
            <w:proofErr w:type="gramStart"/>
            <w:r w:rsidRPr="00742F93">
              <w:rPr>
                <w:rFonts w:eastAsia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eastAsia="Sylfaen"/>
                <w:sz w:val="22"/>
                <w:szCs w:val="22"/>
              </w:rPr>
              <w:t>მ</w:t>
            </w:r>
            <w:r w:rsidRPr="00742F93">
              <w:rPr>
                <w:rFonts w:eastAsia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eastAsia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eastAsia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eastAsia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eastAsia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eastAsia="Sylfaen"/>
                <w:sz w:val="22"/>
                <w:szCs w:val="22"/>
              </w:rPr>
              <w:t>ი</w:t>
            </w:r>
            <w:proofErr w:type="spellEnd"/>
            <w:proofErr w:type="gramEnd"/>
            <w:r w:rsidRPr="00742F93">
              <w:rPr>
                <w:rFonts w:eastAsia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eastAsia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eastAsia="Sylfaen"/>
                <w:sz w:val="22"/>
                <w:szCs w:val="22"/>
              </w:rPr>
              <w:t>ნ</w:t>
            </w:r>
            <w:r w:rsidRPr="00742F93">
              <w:rPr>
                <w:rFonts w:eastAsia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eastAsia="Sylfaen"/>
                <w:sz w:val="22"/>
                <w:szCs w:val="22"/>
              </w:rPr>
              <w:t>ს</w:t>
            </w:r>
            <w:r w:rsidRPr="00742F93">
              <w:rPr>
                <w:rFonts w:eastAsia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eastAsia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eastAsia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eastAsia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eastAsia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eastAsia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eastAsia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eastAsia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eastAsia="Sylfaen"/>
                <w:spacing w:val="-3"/>
                <w:sz w:val="22"/>
                <w:szCs w:val="22"/>
              </w:rPr>
              <w:t>ულ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eastAsia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eastAsia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eastAsia="Sylfaen"/>
                <w:sz w:val="22"/>
                <w:szCs w:val="22"/>
              </w:rPr>
              <w:t xml:space="preserve">     </w:t>
            </w:r>
            <w:r w:rsidRPr="00742F93">
              <w:rPr>
                <w:rFonts w:eastAsia="Sylfaen"/>
                <w:spacing w:val="45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eastAsia="Sylfaen"/>
                <w:spacing w:val="-2"/>
                <w:sz w:val="22"/>
                <w:szCs w:val="22"/>
              </w:rPr>
              <w:t>ვ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eastAsia="Sylfaen"/>
                <w:spacing w:val="-3"/>
                <w:sz w:val="22"/>
                <w:szCs w:val="22"/>
              </w:rPr>
              <w:t>დ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eastAsia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eastAsia="Sylfaen"/>
                <w:sz w:val="22"/>
                <w:szCs w:val="22"/>
              </w:rPr>
              <w:t xml:space="preserve">: </w:t>
            </w:r>
            <w:proofErr w:type="spellStart"/>
            <w:r w:rsidRPr="00742F93">
              <w:rPr>
                <w:rFonts w:eastAsia="Sylfaen"/>
                <w:sz w:val="22"/>
                <w:szCs w:val="22"/>
              </w:rPr>
              <w:t>ტ</w:t>
            </w:r>
            <w:r w:rsidRPr="00742F93">
              <w:rPr>
                <w:rFonts w:eastAsia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eastAsia="Sylfaen"/>
                <w:sz w:val="22"/>
                <w:szCs w:val="22"/>
              </w:rPr>
              <w:t>ს</w:t>
            </w:r>
            <w:proofErr w:type="spellEnd"/>
            <w:r>
              <w:rPr>
                <w:rFonts w:eastAsia="Sylfaen"/>
                <w:sz w:val="22"/>
                <w:szCs w:val="22"/>
              </w:rPr>
              <w:t xml:space="preserve"> </w:t>
            </w:r>
            <w:r>
              <w:rPr>
                <w:rFonts w:eastAsia="Sylfaen"/>
                <w:spacing w:val="1"/>
                <w:sz w:val="22"/>
                <w:szCs w:val="22"/>
                <w:lang w:val="ka-GE"/>
              </w:rPr>
              <w:t xml:space="preserve">მოწყობის </w:t>
            </w:r>
            <w:proofErr w:type="spellStart"/>
            <w:r w:rsidRPr="00742F93">
              <w:rPr>
                <w:rFonts w:eastAsia="Sylfaen"/>
                <w:sz w:val="22"/>
                <w:szCs w:val="22"/>
              </w:rPr>
              <w:t>პ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eastAsia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eastAsia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eastAsia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eastAsia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eastAsia="Sylfaen"/>
                <w:sz w:val="22"/>
                <w:szCs w:val="22"/>
              </w:rPr>
              <w:t>ი</w:t>
            </w:r>
            <w:proofErr w:type="spellEnd"/>
            <w:r>
              <w:rPr>
                <w:rFonts w:eastAsia="Sylfaen"/>
                <w:sz w:val="22"/>
                <w:szCs w:val="22"/>
                <w:lang w:val="ka-GE"/>
              </w:rPr>
              <w:t>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742F93" w:rsidRDefault="00F5356E" w:rsidP="00F5356E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F5356E" w:rsidRPr="00742F93" w:rsidRDefault="00505695" w:rsidP="00505695">
            <w:pPr>
              <w:ind w:left="160" w:right="142" w:hanging="19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eastAsia="Sylfaen" w:hAnsi="Sylfaen" w:cs="Sylfaen"/>
                <w:spacing w:val="-1"/>
                <w:sz w:val="22"/>
                <w:szCs w:val="22"/>
                <w:lang w:val="ka-GE"/>
              </w:rPr>
              <w:t xml:space="preserve">ტბორის მოწყობისას </w:t>
            </w:r>
            <w:proofErr w:type="spellStart"/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="00F5356E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="00F5356E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="00F5356E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, </w:t>
            </w:r>
            <w:proofErr w:type="spellStart"/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F5356E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="00F5356E"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proofErr w:type="spellEnd"/>
            <w:r w:rsidR="00F5356E">
              <w:rPr>
                <w:rFonts w:ascii="Sylfaen" w:eastAsia="Sylfaen" w:hAnsi="Sylfaen" w:cs="Sylfaen"/>
                <w:spacing w:val="8"/>
                <w:sz w:val="22"/>
                <w:szCs w:val="22"/>
              </w:rPr>
              <w:t xml:space="preserve"> </w:t>
            </w:r>
            <w:proofErr w:type="spellStart"/>
            <w:r w:rsidR="00F5356E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="00F5356E" w:rsidRPr="00742F93">
              <w:rPr>
                <w:rFonts w:ascii="Sylfaen" w:eastAsia="Sylfaen" w:hAnsi="Sylfaen" w:cs="Sylfaen"/>
                <w:spacing w:val="15"/>
                <w:sz w:val="22"/>
                <w:szCs w:val="22"/>
              </w:rPr>
              <w:t xml:space="preserve"> </w:t>
            </w:r>
            <w:proofErr w:type="spellStart"/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F5356E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თე</w:t>
            </w:r>
            <w:r w:rsidR="00F5356E"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F5356E">
              <w:rPr>
                <w:rFonts w:ascii="Sylfaen" w:eastAsia="Sylfaen" w:hAnsi="Sylfaen" w:cs="Sylfaen"/>
                <w:spacing w:val="7"/>
                <w:sz w:val="22"/>
                <w:szCs w:val="22"/>
              </w:rPr>
              <w:t xml:space="preserve"> </w:t>
            </w:r>
            <w:proofErr w:type="spellStart"/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ტექ</w:t>
            </w:r>
            <w:r w:rsidR="00F5356E"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ნ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F5356E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 xml:space="preserve"> </w:t>
            </w:r>
            <w:proofErr w:type="spellStart"/>
            <w:r w:rsidR="00F5356E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მდ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ობი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="00F5356E"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="00F5356E"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ო</w:t>
            </w:r>
            <w:r w:rsidR="00F5356E"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F5356E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. </w:t>
            </w:r>
          </w:p>
        </w:tc>
      </w:tr>
    </w:tbl>
    <w:p w:rsidR="00450556" w:rsidRPr="00742F93" w:rsidRDefault="00450556">
      <w:pPr>
        <w:spacing w:before="6" w:line="120" w:lineRule="exact"/>
        <w:rPr>
          <w:rFonts w:ascii="Sylfaen" w:hAnsi="Sylfaen"/>
          <w:sz w:val="22"/>
          <w:szCs w:val="22"/>
        </w:rPr>
      </w:pPr>
    </w:p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</w:p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</w:p>
    <w:sectPr w:rsidR="00450556" w:rsidRPr="00742F93" w:rsidSect="00A230CB">
      <w:footerReference w:type="default" r:id="rId7"/>
      <w:pgSz w:w="23814" w:h="16839" w:orient="landscape" w:code="8"/>
      <w:pgMar w:top="1040" w:right="740" w:bottom="1040" w:left="280" w:header="34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62B" w:rsidRDefault="0003462B">
      <w:r>
        <w:separator/>
      </w:r>
    </w:p>
  </w:endnote>
  <w:endnote w:type="continuationSeparator" w:id="0">
    <w:p w:rsidR="0003462B" w:rsidRDefault="0003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C2C" w:rsidRDefault="0003462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9.55pt;margin-top:810.25pt;width:19.1pt;height:11pt;z-index:-251658752;mso-position-horizontal-relative:page;mso-position-vertical-relative:page" filled="f" stroked="f">
          <v:textbox inset="0,0,0,0">
            <w:txbxContent>
              <w:p w:rsidR="007B0C2C" w:rsidRDefault="007B0C2C">
                <w:pPr>
                  <w:spacing w:line="200" w:lineRule="exact"/>
                  <w:ind w:left="4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C72CD">
                  <w:rPr>
                    <w:rFonts w:ascii="Arial" w:eastAsia="Arial" w:hAnsi="Arial" w:cs="Arial"/>
                    <w:noProof/>
                    <w:sz w:val="18"/>
                    <w:szCs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62B" w:rsidRDefault="0003462B">
      <w:r>
        <w:separator/>
      </w:r>
    </w:p>
  </w:footnote>
  <w:footnote w:type="continuationSeparator" w:id="0">
    <w:p w:rsidR="0003462B" w:rsidRDefault="00034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5C6"/>
    <w:multiLevelType w:val="hybridMultilevel"/>
    <w:tmpl w:val="063EC22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" w15:restartNumberingAfterBreak="0">
    <w:nsid w:val="045C63D9"/>
    <w:multiLevelType w:val="hybridMultilevel"/>
    <w:tmpl w:val="D45EC59A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075E4687"/>
    <w:multiLevelType w:val="hybridMultilevel"/>
    <w:tmpl w:val="E2D23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560C2"/>
    <w:multiLevelType w:val="multilevel"/>
    <w:tmpl w:val="6BA61F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C3C18EE"/>
    <w:multiLevelType w:val="hybridMultilevel"/>
    <w:tmpl w:val="246A4C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3875BC5"/>
    <w:multiLevelType w:val="hybridMultilevel"/>
    <w:tmpl w:val="D5F25DC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9F33549"/>
    <w:multiLevelType w:val="hybridMultilevel"/>
    <w:tmpl w:val="C0AC0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7137D"/>
    <w:multiLevelType w:val="hybridMultilevel"/>
    <w:tmpl w:val="D0C2257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1F85636E"/>
    <w:multiLevelType w:val="hybridMultilevel"/>
    <w:tmpl w:val="7120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33AB8"/>
    <w:multiLevelType w:val="hybridMultilevel"/>
    <w:tmpl w:val="EAA8EA0E"/>
    <w:lvl w:ilvl="0" w:tplc="2A9C2964">
      <w:numFmt w:val="bullet"/>
      <w:lvlText w:val=""/>
      <w:lvlJc w:val="left"/>
      <w:pPr>
        <w:ind w:left="931" w:hanging="405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F5693"/>
    <w:multiLevelType w:val="hybridMultilevel"/>
    <w:tmpl w:val="757C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36BBE"/>
    <w:multiLevelType w:val="hybridMultilevel"/>
    <w:tmpl w:val="62327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21818"/>
    <w:multiLevelType w:val="hybridMultilevel"/>
    <w:tmpl w:val="031E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A6550"/>
    <w:multiLevelType w:val="hybridMultilevel"/>
    <w:tmpl w:val="ED9E70C6"/>
    <w:lvl w:ilvl="0" w:tplc="04090001">
      <w:start w:val="1"/>
      <w:numFmt w:val="bullet"/>
      <w:lvlText w:val=""/>
      <w:lvlJc w:val="left"/>
      <w:pPr>
        <w:ind w:left="931" w:hanging="40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B504A"/>
    <w:multiLevelType w:val="hybridMultilevel"/>
    <w:tmpl w:val="342E1660"/>
    <w:lvl w:ilvl="0" w:tplc="0409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5" w15:restartNumberingAfterBreak="0">
    <w:nsid w:val="411B65EE"/>
    <w:multiLevelType w:val="hybridMultilevel"/>
    <w:tmpl w:val="6CB0FA40"/>
    <w:lvl w:ilvl="0" w:tplc="2A9C2964">
      <w:numFmt w:val="bullet"/>
      <w:lvlText w:val=""/>
      <w:lvlJc w:val="left"/>
      <w:pPr>
        <w:ind w:left="931" w:hanging="405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6" w15:restartNumberingAfterBreak="0">
    <w:nsid w:val="41E12061"/>
    <w:multiLevelType w:val="hybridMultilevel"/>
    <w:tmpl w:val="A4D28B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E17FF"/>
    <w:multiLevelType w:val="hybridMultilevel"/>
    <w:tmpl w:val="B2AC1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36059"/>
    <w:multiLevelType w:val="hybridMultilevel"/>
    <w:tmpl w:val="1794CE28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9" w15:restartNumberingAfterBreak="0">
    <w:nsid w:val="582665A3"/>
    <w:multiLevelType w:val="hybridMultilevel"/>
    <w:tmpl w:val="CCE63ED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0" w15:restartNumberingAfterBreak="0">
    <w:nsid w:val="5ACE6A53"/>
    <w:multiLevelType w:val="hybridMultilevel"/>
    <w:tmpl w:val="9EC6ADC0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1" w15:restartNumberingAfterBreak="0">
    <w:nsid w:val="5D3B6370"/>
    <w:multiLevelType w:val="hybridMultilevel"/>
    <w:tmpl w:val="1C26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3508"/>
    <w:multiLevelType w:val="hybridMultilevel"/>
    <w:tmpl w:val="18C6EA7A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6B4F11AF"/>
    <w:multiLevelType w:val="hybridMultilevel"/>
    <w:tmpl w:val="4CD0530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5825C19"/>
    <w:multiLevelType w:val="hybridMultilevel"/>
    <w:tmpl w:val="D8A6F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5392B"/>
    <w:multiLevelType w:val="hybridMultilevel"/>
    <w:tmpl w:val="B52AB140"/>
    <w:lvl w:ilvl="0" w:tplc="04090001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9"/>
  </w:num>
  <w:num w:numId="5">
    <w:abstractNumId w:val="13"/>
  </w:num>
  <w:num w:numId="6">
    <w:abstractNumId w:val="22"/>
  </w:num>
  <w:num w:numId="7">
    <w:abstractNumId w:val="2"/>
  </w:num>
  <w:num w:numId="8">
    <w:abstractNumId w:val="25"/>
  </w:num>
  <w:num w:numId="9">
    <w:abstractNumId w:val="17"/>
  </w:num>
  <w:num w:numId="10">
    <w:abstractNumId w:val="23"/>
  </w:num>
  <w:num w:numId="11">
    <w:abstractNumId w:val="7"/>
  </w:num>
  <w:num w:numId="12">
    <w:abstractNumId w:val="5"/>
  </w:num>
  <w:num w:numId="13">
    <w:abstractNumId w:val="10"/>
  </w:num>
  <w:num w:numId="14">
    <w:abstractNumId w:val="1"/>
  </w:num>
  <w:num w:numId="15">
    <w:abstractNumId w:val="18"/>
  </w:num>
  <w:num w:numId="16">
    <w:abstractNumId w:val="12"/>
  </w:num>
  <w:num w:numId="17">
    <w:abstractNumId w:val="4"/>
  </w:num>
  <w:num w:numId="18">
    <w:abstractNumId w:val="19"/>
  </w:num>
  <w:num w:numId="19">
    <w:abstractNumId w:val="21"/>
  </w:num>
  <w:num w:numId="20">
    <w:abstractNumId w:val="14"/>
  </w:num>
  <w:num w:numId="21">
    <w:abstractNumId w:val="8"/>
  </w:num>
  <w:num w:numId="22">
    <w:abstractNumId w:val="11"/>
  </w:num>
  <w:num w:numId="23">
    <w:abstractNumId w:val="0"/>
  </w:num>
  <w:num w:numId="24">
    <w:abstractNumId w:val="20"/>
  </w:num>
  <w:num w:numId="25">
    <w:abstractNumId w:val="24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56"/>
    <w:rsid w:val="00002E57"/>
    <w:rsid w:val="0003462B"/>
    <w:rsid w:val="000A3ED9"/>
    <w:rsid w:val="000E7491"/>
    <w:rsid w:val="001B008D"/>
    <w:rsid w:val="001F7607"/>
    <w:rsid w:val="00444EF6"/>
    <w:rsid w:val="00450556"/>
    <w:rsid w:val="004C5C72"/>
    <w:rsid w:val="004C72CD"/>
    <w:rsid w:val="00505695"/>
    <w:rsid w:val="0055400B"/>
    <w:rsid w:val="005752B2"/>
    <w:rsid w:val="006D07EF"/>
    <w:rsid w:val="00742F93"/>
    <w:rsid w:val="007B0C2C"/>
    <w:rsid w:val="007F74A0"/>
    <w:rsid w:val="00825758"/>
    <w:rsid w:val="00984E04"/>
    <w:rsid w:val="00A230CB"/>
    <w:rsid w:val="00A43610"/>
    <w:rsid w:val="00B13547"/>
    <w:rsid w:val="00C524B6"/>
    <w:rsid w:val="00C936E5"/>
    <w:rsid w:val="00E95D62"/>
    <w:rsid w:val="00EA01E6"/>
    <w:rsid w:val="00ED39A1"/>
    <w:rsid w:val="00EF1A85"/>
    <w:rsid w:val="00F5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00E961D-FA56-4372-AE4D-13690EE1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84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E04"/>
  </w:style>
  <w:style w:type="paragraph" w:styleId="Footer">
    <w:name w:val="footer"/>
    <w:basedOn w:val="Normal"/>
    <w:link w:val="FooterChar"/>
    <w:uiPriority w:val="99"/>
    <w:unhideWhenUsed/>
    <w:rsid w:val="00984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E04"/>
  </w:style>
  <w:style w:type="paragraph" w:styleId="ListParagraph">
    <w:name w:val="List Paragraph"/>
    <w:basedOn w:val="Normal"/>
    <w:uiPriority w:val="34"/>
    <w:qFormat/>
    <w:rsid w:val="001F7607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1F7607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F7607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5356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4C72C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4C72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C72C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Diana</cp:lastModifiedBy>
  <cp:revision>17</cp:revision>
  <dcterms:created xsi:type="dcterms:W3CDTF">2021-07-28T15:19:00Z</dcterms:created>
  <dcterms:modified xsi:type="dcterms:W3CDTF">2021-08-21T17:38:00Z</dcterms:modified>
</cp:coreProperties>
</file>